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4B9" w:rsidRDefault="003014B9" w:rsidP="004D2331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 xml:space="preserve">20 15  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 xml:space="preserve">20 16  </w:t>
      </w:r>
      <w:r>
        <w:rPr>
          <w:rFonts w:ascii="宋体" w:hAnsi="宋体" w:hint="eastAsia"/>
          <w:b/>
          <w:sz w:val="28"/>
        </w:rPr>
        <w:t>学年</w:t>
      </w:r>
      <w:r>
        <w:rPr>
          <w:rFonts w:ascii="宋体" w:hAnsi="宋体"/>
          <w:b/>
          <w:sz w:val="28"/>
        </w:rPr>
        <w:t xml:space="preserve"> </w:t>
      </w:r>
      <w:r>
        <w:rPr>
          <w:rFonts w:ascii="宋体" w:hAnsi="宋体" w:hint="eastAsia"/>
          <w:b/>
          <w:sz w:val="28"/>
        </w:rPr>
        <w:t>第</w:t>
      </w:r>
      <w:r>
        <w:rPr>
          <w:rFonts w:ascii="宋体" w:hAnsi="宋体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一</w:t>
      </w:r>
      <w:r>
        <w:rPr>
          <w:rFonts w:ascii="宋体" w:hAnsi="宋体"/>
          <w:b/>
          <w:sz w:val="28"/>
        </w:rPr>
        <w:t xml:space="preserve">  </w:t>
      </w:r>
      <w:r>
        <w:rPr>
          <w:rFonts w:ascii="宋体" w:hAnsi="宋体" w:hint="eastAsia"/>
          <w:b/>
          <w:sz w:val="28"/>
        </w:rPr>
        <w:t>学期</w:t>
      </w:r>
    </w:p>
    <w:p w:rsidR="003014B9" w:rsidRDefault="003014B9" w:rsidP="004D2331">
      <w:pPr>
        <w:jc w:val="center"/>
        <w:rPr>
          <w:b/>
        </w:rPr>
      </w:pPr>
    </w:p>
    <w:p w:rsidR="003014B9" w:rsidRDefault="003014B9" w:rsidP="004D2331">
      <w:pPr>
        <w:jc w:val="center"/>
        <w:rPr>
          <w:b/>
        </w:rPr>
      </w:pPr>
    </w:p>
    <w:p w:rsidR="003014B9" w:rsidRDefault="003014B9" w:rsidP="004D2331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sz w:val="84"/>
        </w:rPr>
        <w:t xml:space="preserve"> </w:t>
      </w:r>
    </w:p>
    <w:p w:rsidR="003014B9" w:rsidRDefault="003014B9" w:rsidP="004D2331">
      <w:pPr>
        <w:rPr>
          <w:b/>
          <w:sz w:val="84"/>
        </w:rPr>
      </w:pPr>
    </w:p>
    <w:p w:rsidR="003014B9" w:rsidRDefault="003014B9" w:rsidP="004D233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课程名称＿＿＿＿</w:t>
      </w:r>
      <w:r>
        <w:rPr>
          <w:rFonts w:hint="eastAsia"/>
          <w:sz w:val="28"/>
          <w:u w:val="single"/>
        </w:rPr>
        <w:t>体育（散手）</w:t>
      </w:r>
      <w:r>
        <w:rPr>
          <w:sz w:val="28"/>
          <w:u w:val="single"/>
        </w:rPr>
        <w:t xml:space="preserve"> </w:t>
      </w:r>
      <w:r>
        <w:rPr>
          <w:rFonts w:hint="eastAsia"/>
          <w:sz w:val="28"/>
        </w:rPr>
        <w:t>性质</w:t>
      </w:r>
      <w:r>
        <w:rPr>
          <w:rFonts w:hint="eastAsia"/>
          <w:sz w:val="28"/>
          <w:u w:val="single"/>
        </w:rPr>
        <w:t>＿必修</w:t>
      </w:r>
      <w:r>
        <w:rPr>
          <w:rFonts w:hint="eastAsia"/>
          <w:sz w:val="28"/>
        </w:rPr>
        <w:t>＿＿</w:t>
      </w:r>
    </w:p>
    <w:p w:rsidR="003014B9" w:rsidRDefault="003014B9" w:rsidP="004D233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总学时＿</w:t>
      </w:r>
      <w:r>
        <w:rPr>
          <w:rFonts w:hint="eastAsia"/>
          <w:sz w:val="28"/>
          <w:u w:val="single"/>
        </w:rPr>
        <w:t>＿</w:t>
      </w:r>
      <w:r>
        <w:rPr>
          <w:sz w:val="28"/>
          <w:u w:val="single"/>
        </w:rPr>
        <w:t>32</w:t>
      </w:r>
      <w:r>
        <w:rPr>
          <w:rFonts w:hint="eastAsia"/>
          <w:sz w:val="28"/>
          <w:u w:val="single"/>
        </w:rPr>
        <w:t>讲课＿＿</w:t>
      </w:r>
      <w:r>
        <w:rPr>
          <w:rFonts w:hint="eastAsia"/>
          <w:sz w:val="28"/>
        </w:rPr>
        <w:t>实验＿＿其它＿＿＿＿＿＿</w:t>
      </w:r>
    </w:p>
    <w:p w:rsidR="003014B9" w:rsidRDefault="003014B9" w:rsidP="004D233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授课班级＿＿＿</w:t>
      </w:r>
      <w:r>
        <w:rPr>
          <w:rFonts w:hint="eastAsia"/>
          <w:sz w:val="28"/>
          <w:u w:val="single"/>
        </w:rPr>
        <w:t>大一、大二学生＿</w:t>
      </w:r>
      <w:r>
        <w:rPr>
          <w:rFonts w:hint="eastAsia"/>
          <w:sz w:val="28"/>
        </w:rPr>
        <w:t>＿＿学生人数＿＿＿＿＿＿＿</w:t>
      </w:r>
    </w:p>
    <w:p w:rsidR="003014B9" w:rsidRDefault="003014B9" w:rsidP="004D233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任课教师＿＿＿＿</w:t>
      </w:r>
      <w:r>
        <w:rPr>
          <w:rFonts w:hint="eastAsia"/>
          <w:sz w:val="28"/>
          <w:u w:val="single"/>
        </w:rPr>
        <w:t>王晶</w:t>
      </w:r>
      <w:r>
        <w:rPr>
          <w:rFonts w:hint="eastAsia"/>
          <w:sz w:val="28"/>
        </w:rPr>
        <w:t>＿＿＿＿＿职称＿＿＿＿</w:t>
      </w:r>
      <w:r>
        <w:rPr>
          <w:rFonts w:hint="eastAsia"/>
          <w:sz w:val="28"/>
          <w:u w:val="single"/>
        </w:rPr>
        <w:t>助教</w:t>
      </w:r>
      <w:r>
        <w:rPr>
          <w:rFonts w:hint="eastAsia"/>
          <w:sz w:val="28"/>
        </w:rPr>
        <w:t>＿</w:t>
      </w:r>
    </w:p>
    <w:p w:rsidR="003014B9" w:rsidRDefault="003014B9" w:rsidP="004D233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所在院</w:t>
      </w:r>
      <w:r>
        <w:rPr>
          <w:sz w:val="28"/>
        </w:rPr>
        <w:t>(</w:t>
      </w:r>
      <w:r>
        <w:rPr>
          <w:rFonts w:hint="eastAsia"/>
          <w:sz w:val="28"/>
        </w:rPr>
        <w:t>系、部</w:t>
      </w:r>
      <w:r>
        <w:rPr>
          <w:sz w:val="28"/>
        </w:rPr>
        <w:t>)_______</w:t>
      </w:r>
      <w:r>
        <w:rPr>
          <w:rFonts w:hint="eastAsia"/>
          <w:sz w:val="28"/>
          <w:u w:val="single"/>
        </w:rPr>
        <w:t>体育教学部</w:t>
      </w:r>
      <w:r>
        <w:rPr>
          <w:sz w:val="28"/>
          <w:u w:val="single"/>
        </w:rPr>
        <w:t>_</w:t>
      </w:r>
      <w:r>
        <w:rPr>
          <w:sz w:val="28"/>
        </w:rPr>
        <w:t>_____________________</w:t>
      </w:r>
    </w:p>
    <w:p w:rsidR="003014B9" w:rsidRDefault="003014B9" w:rsidP="004D2331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_________________________</w:t>
      </w:r>
    </w:p>
    <w:p w:rsidR="003014B9" w:rsidRDefault="003014B9" w:rsidP="004D2331">
      <w:pPr>
        <w:rPr>
          <w:sz w:val="28"/>
        </w:rPr>
      </w:pPr>
      <w:r>
        <w:rPr>
          <w:rFonts w:hint="eastAsia"/>
          <w:sz w:val="28"/>
        </w:rPr>
        <w:t xml:space="preserve">　　　　教材名称：《中国散手》　　　　　</w:t>
      </w:r>
    </w:p>
    <w:p w:rsidR="003014B9" w:rsidRDefault="003014B9" w:rsidP="004D2331">
      <w:pPr>
        <w:ind w:firstLine="1400"/>
        <w:rPr>
          <w:sz w:val="28"/>
        </w:rPr>
      </w:pPr>
      <w:r>
        <w:rPr>
          <w:rFonts w:hint="eastAsia"/>
          <w:sz w:val="28"/>
        </w:rPr>
        <w:t>作者：</w:t>
      </w:r>
      <w:r>
        <w:rPr>
          <w:sz w:val="28"/>
        </w:rPr>
        <w:t xml:space="preserve"> </w:t>
      </w:r>
      <w:r>
        <w:rPr>
          <w:rFonts w:hint="eastAsia"/>
          <w:sz w:val="28"/>
        </w:rPr>
        <w:t>张山等</w:t>
      </w:r>
    </w:p>
    <w:p w:rsidR="003014B9" w:rsidRDefault="003014B9" w:rsidP="004D2331">
      <w:pPr>
        <w:rPr>
          <w:sz w:val="28"/>
        </w:rPr>
      </w:pPr>
      <w:r>
        <w:rPr>
          <w:rFonts w:hint="eastAsia"/>
          <w:sz w:val="28"/>
        </w:rPr>
        <w:t xml:space="preserve">　　　　出版单位：北京体育大学</w:t>
      </w:r>
      <w:r>
        <w:rPr>
          <w:sz w:val="28"/>
        </w:rPr>
        <w:t xml:space="preserve"> </w:t>
      </w:r>
      <w:r>
        <w:rPr>
          <w:rFonts w:hint="eastAsia"/>
          <w:sz w:val="28"/>
        </w:rPr>
        <w:t>出版时间：</w:t>
      </w:r>
    </w:p>
    <w:p w:rsidR="003014B9" w:rsidRDefault="003014B9" w:rsidP="004D2331">
      <w:pPr>
        <w:jc w:val="center"/>
        <w:rPr>
          <w:sz w:val="28"/>
        </w:rPr>
      </w:pPr>
    </w:p>
    <w:p w:rsidR="003014B9" w:rsidRDefault="003014B9" w:rsidP="004D2331">
      <w:pPr>
        <w:jc w:val="center"/>
        <w:rPr>
          <w:sz w:val="28"/>
        </w:rPr>
      </w:pPr>
    </w:p>
    <w:p w:rsidR="003014B9" w:rsidRDefault="003014B9" w:rsidP="004D2331">
      <w:pPr>
        <w:jc w:val="center"/>
        <w:rPr>
          <w:sz w:val="28"/>
        </w:rPr>
      </w:pPr>
    </w:p>
    <w:p w:rsidR="003014B9" w:rsidRDefault="003014B9" w:rsidP="004D2331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3014B9" w:rsidRDefault="003014B9" w:rsidP="004D2331">
      <w:pPr>
        <w:rPr>
          <w:rFonts w:ascii="黑体" w:eastAsia="黑体"/>
          <w:sz w:val="24"/>
        </w:rPr>
      </w:pPr>
    </w:p>
    <w:p w:rsidR="003014B9" w:rsidRDefault="003014B9" w:rsidP="004D2331">
      <w:pPr>
        <w:rPr>
          <w:rFonts w:ascii="黑体" w:eastAsia="黑体"/>
          <w:sz w:val="24"/>
        </w:rPr>
      </w:pPr>
    </w:p>
    <w:p w:rsidR="003014B9" w:rsidRDefault="003014B9" w:rsidP="004D2331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写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3014B9" w:rsidRDefault="003014B9" w:rsidP="004D2331">
      <w:pPr>
        <w:rPr>
          <w:rFonts w:ascii="黑体" w:eastAsia="黑体"/>
          <w:b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ascii="黑体" w:eastAsia="黑体" w:hint="eastAsia"/>
          <w:sz w:val="24"/>
        </w:rPr>
        <w:t>．</w:t>
      </w:r>
      <w:r>
        <w:rPr>
          <w:rFonts w:ascii="宋体" w:hAnsi="宋体" w:hint="eastAsia"/>
        </w:rPr>
        <w:t>每上一次课填写一行，例如：一周上三次课填写三次；</w:t>
      </w:r>
    </w:p>
    <w:p w:rsidR="003014B9" w:rsidRDefault="003014B9" w:rsidP="004D2331">
      <w:pPr>
        <w:spacing w:line="300" w:lineRule="auto"/>
        <w:ind w:left="360" w:hanging="360"/>
      </w:pPr>
      <w:r>
        <w:rPr>
          <w:rFonts w:ascii="黑体" w:eastAsia="黑体"/>
          <w:sz w:val="24"/>
        </w:rPr>
        <w:t>2</w:t>
      </w:r>
      <w:r>
        <w:rPr>
          <w:rFonts w:ascii="黑体" w:eastAsia="黑体" w:hint="eastAsia"/>
          <w:sz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014B9" w:rsidRDefault="003014B9" w:rsidP="004D2331">
      <w:pPr>
        <w:spacing w:line="300" w:lineRule="auto"/>
        <w:ind w:left="315" w:hanging="315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3014B9" w:rsidRDefault="003014B9" w:rsidP="004D2331">
      <w:pPr>
        <w:ind w:left="315" w:hanging="315"/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3014B9" w:rsidRDefault="003014B9" w:rsidP="004D2331">
      <w:pPr>
        <w:widowControl/>
        <w:jc w:val="left"/>
        <w:sectPr w:rsidR="003014B9">
          <w:pgSz w:w="11907" w:h="16840"/>
          <w:pgMar w:top="1440" w:right="1797" w:bottom="1440" w:left="1797" w:header="851" w:footer="992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27"/>
        <w:gridCol w:w="553"/>
        <w:gridCol w:w="566"/>
        <w:gridCol w:w="514"/>
        <w:gridCol w:w="900"/>
      </w:tblGrid>
      <w:tr w:rsidR="003014B9" w:rsidTr="00C94C72">
        <w:trPr>
          <w:cantSplit/>
          <w:jc w:val="center"/>
        </w:trPr>
        <w:tc>
          <w:tcPr>
            <w:tcW w:w="1175" w:type="dxa"/>
            <w:gridSpan w:val="2"/>
          </w:tcPr>
          <w:p w:rsidR="003014B9" w:rsidRDefault="003014B9" w:rsidP="00C94C72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</w:tcPr>
          <w:p w:rsidR="003014B9" w:rsidRDefault="003014B9" w:rsidP="00C94C72">
            <w:pPr>
              <w:jc w:val="center"/>
            </w:pPr>
          </w:p>
          <w:p w:rsidR="003014B9" w:rsidRDefault="003014B9" w:rsidP="00C94C72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27" w:type="dxa"/>
            <w:vMerge w:val="restart"/>
          </w:tcPr>
          <w:p w:rsidR="003014B9" w:rsidRDefault="003014B9" w:rsidP="00C94C72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33" w:type="dxa"/>
            <w:gridSpan w:val="3"/>
          </w:tcPr>
          <w:p w:rsidR="003014B9" w:rsidRDefault="003014B9" w:rsidP="00C94C72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3014B9" w:rsidRDefault="003014B9" w:rsidP="00C94C72">
            <w:pPr>
              <w:jc w:val="center"/>
            </w:pPr>
          </w:p>
          <w:p w:rsidR="003014B9" w:rsidRDefault="003014B9" w:rsidP="00C94C7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014B9" w:rsidTr="00C94C72">
        <w:trPr>
          <w:cantSplit/>
          <w:jc w:val="center"/>
        </w:trPr>
        <w:tc>
          <w:tcPr>
            <w:tcW w:w="468" w:type="dxa"/>
          </w:tcPr>
          <w:p w:rsidR="003014B9" w:rsidRDefault="003014B9" w:rsidP="00C94C72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3014B9" w:rsidRDefault="003014B9" w:rsidP="00C94C72">
            <w:pPr>
              <w:ind w:left="420" w:hanging="42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  <w:vAlign w:val="center"/>
          </w:tcPr>
          <w:p w:rsidR="003014B9" w:rsidRDefault="003014B9" w:rsidP="00C94C72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527" w:type="dxa"/>
            <w:vMerge/>
            <w:vAlign w:val="center"/>
          </w:tcPr>
          <w:p w:rsidR="003014B9" w:rsidRDefault="003014B9" w:rsidP="00C94C72">
            <w:pPr>
              <w:widowControl/>
              <w:jc w:val="left"/>
            </w:pPr>
          </w:p>
        </w:tc>
        <w:tc>
          <w:tcPr>
            <w:tcW w:w="553" w:type="dxa"/>
          </w:tcPr>
          <w:p w:rsidR="003014B9" w:rsidRDefault="003014B9" w:rsidP="00C94C72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3014B9" w:rsidRDefault="003014B9" w:rsidP="00C94C72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3014B9" w:rsidRDefault="003014B9" w:rsidP="00C94C72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  <w:vAlign w:val="center"/>
          </w:tcPr>
          <w:p w:rsidR="003014B9" w:rsidRDefault="003014B9" w:rsidP="00C94C72">
            <w:pPr>
              <w:widowControl/>
              <w:jc w:val="left"/>
            </w:pPr>
          </w:p>
        </w:tc>
      </w:tr>
      <w:tr w:rsidR="003014B9" w:rsidTr="00C94C72">
        <w:trPr>
          <w:trHeight w:val="1478"/>
          <w:jc w:val="center"/>
        </w:trPr>
        <w:tc>
          <w:tcPr>
            <w:tcW w:w="468" w:type="dxa"/>
          </w:tcPr>
          <w:p w:rsidR="003014B9" w:rsidRDefault="003014B9" w:rsidP="00C94C72"/>
          <w:p w:rsidR="003014B9" w:rsidRDefault="003014B9" w:rsidP="00C94C72"/>
          <w:p w:rsidR="003014B9" w:rsidRDefault="003014B9" w:rsidP="00C94C72">
            <w: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通过散手教学，了解散手的特点，即锻炼价值</w:t>
            </w:r>
          </w:p>
          <w:p w:rsidR="003014B9" w:rsidRDefault="003014B9" w:rsidP="00C94C72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学习散手的基本步法</w:t>
            </w:r>
          </w:p>
        </w:tc>
        <w:tc>
          <w:tcPr>
            <w:tcW w:w="527" w:type="dxa"/>
          </w:tcPr>
          <w:p w:rsidR="003014B9" w:rsidRDefault="003014B9" w:rsidP="00C94C72"/>
          <w:p w:rsidR="003014B9" w:rsidRDefault="003014B9" w:rsidP="00C94C72"/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478"/>
          <w:jc w:val="center"/>
        </w:trPr>
        <w:tc>
          <w:tcPr>
            <w:tcW w:w="468" w:type="dxa"/>
          </w:tcPr>
          <w:p w:rsidR="003014B9" w:rsidRDefault="003014B9" w:rsidP="00C94C72"/>
          <w:p w:rsidR="003014B9" w:rsidRDefault="003014B9" w:rsidP="00C94C72"/>
          <w:p w:rsidR="003014B9" w:rsidRDefault="003014B9" w:rsidP="00C94C72">
            <w: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复习基本步法</w:t>
            </w:r>
            <w:r>
              <w:t xml:space="preserve"> </w:t>
            </w:r>
            <w:r>
              <w:rPr>
                <w:rFonts w:hint="eastAsia"/>
              </w:rPr>
              <w:t>（滑步，进步，退步）</w:t>
            </w:r>
          </w:p>
          <w:p w:rsidR="003014B9" w:rsidRDefault="003014B9" w:rsidP="00C94C72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学习基本步法</w:t>
            </w:r>
            <w:r>
              <w:t xml:space="preserve"> </w:t>
            </w:r>
            <w:r>
              <w:rPr>
                <w:rFonts w:hint="eastAsia"/>
              </w:rPr>
              <w:t>（上步，撤步，插步，换步）</w:t>
            </w:r>
          </w:p>
          <w:p w:rsidR="003014B9" w:rsidRDefault="003014B9" w:rsidP="00C94C72">
            <w:r>
              <w:t>3</w:t>
            </w:r>
            <w:r>
              <w:rPr>
                <w:rFonts w:hint="eastAsia"/>
              </w:rPr>
              <w:t>、安全教育</w:t>
            </w:r>
          </w:p>
        </w:tc>
        <w:tc>
          <w:tcPr>
            <w:tcW w:w="527" w:type="dxa"/>
          </w:tcPr>
          <w:p w:rsidR="003014B9" w:rsidRDefault="003014B9" w:rsidP="00C94C72"/>
          <w:p w:rsidR="003014B9" w:rsidRDefault="003014B9" w:rsidP="00C94C72"/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478"/>
          <w:jc w:val="center"/>
        </w:trPr>
        <w:tc>
          <w:tcPr>
            <w:tcW w:w="468" w:type="dxa"/>
          </w:tcPr>
          <w:p w:rsidR="003014B9" w:rsidRDefault="003014B9" w:rsidP="00C94C72"/>
          <w:p w:rsidR="003014B9" w:rsidRDefault="003014B9" w:rsidP="00C94C72"/>
          <w:p w:rsidR="003014B9" w:rsidRDefault="003014B9" w:rsidP="00C94C72">
            <w: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复习步法</w:t>
            </w:r>
          </w:p>
          <w:p w:rsidR="003014B9" w:rsidRDefault="003014B9" w:rsidP="00C94C72">
            <w:pPr>
              <w:numPr>
                <w:ilvl w:val="0"/>
                <w:numId w:val="3"/>
              </w:numPr>
            </w:pPr>
            <w:r>
              <w:rPr>
                <w:rFonts w:hint="eastAsia"/>
              </w:rPr>
              <w:t>学习拳法（冲拳）</w:t>
            </w:r>
          </w:p>
          <w:p w:rsidR="003014B9" w:rsidRDefault="003014B9" w:rsidP="00C94C72"/>
        </w:tc>
        <w:tc>
          <w:tcPr>
            <w:tcW w:w="527" w:type="dxa"/>
          </w:tcPr>
          <w:p w:rsidR="003014B9" w:rsidRDefault="003014B9" w:rsidP="00C94C72"/>
          <w:p w:rsidR="003014B9" w:rsidRDefault="003014B9" w:rsidP="00C94C72"/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478"/>
          <w:jc w:val="center"/>
        </w:trPr>
        <w:tc>
          <w:tcPr>
            <w:tcW w:w="468" w:type="dxa"/>
          </w:tcPr>
          <w:p w:rsidR="003014B9" w:rsidRDefault="003014B9" w:rsidP="00C94C72"/>
          <w:p w:rsidR="003014B9" w:rsidRDefault="003014B9" w:rsidP="00C94C72">
            <w:r>
              <w:t>4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复习拳法（冲拳）</w:t>
            </w:r>
          </w:p>
          <w:p w:rsidR="003014B9" w:rsidRDefault="003014B9" w:rsidP="00C94C72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学习拳法（摆拳）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478"/>
          <w:jc w:val="center"/>
        </w:trPr>
        <w:tc>
          <w:tcPr>
            <w:tcW w:w="468" w:type="dxa"/>
          </w:tcPr>
          <w:p w:rsidR="003014B9" w:rsidRDefault="003014B9" w:rsidP="00C94C72">
            <w:r>
              <w:t>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复习拳法（冲拳，摆拳）</w:t>
            </w:r>
          </w:p>
          <w:p w:rsidR="003014B9" w:rsidRDefault="003014B9" w:rsidP="00C94C72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学习拳法（勾拳）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84"/>
          <w:jc w:val="center"/>
        </w:trPr>
        <w:tc>
          <w:tcPr>
            <w:tcW w:w="468" w:type="dxa"/>
          </w:tcPr>
          <w:p w:rsidR="003014B9" w:rsidRDefault="003014B9" w:rsidP="00C94C72">
            <w:r>
              <w:t>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复习拳法</w:t>
            </w:r>
          </w:p>
          <w:p w:rsidR="003014B9" w:rsidRDefault="003014B9" w:rsidP="00C94C72">
            <w:pPr>
              <w:numPr>
                <w:ilvl w:val="0"/>
                <w:numId w:val="6"/>
              </w:numPr>
            </w:pPr>
            <w:r>
              <w:rPr>
                <w:rFonts w:hint="eastAsia"/>
              </w:rPr>
              <w:t>复习腿法（蹬腿）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7</w:t>
            </w:r>
            <w:r>
              <w:rPr>
                <w:rFonts w:hint="eastAsia"/>
              </w:rPr>
              <w:t>、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复习拳法，腿法（蹬腿）</w:t>
            </w:r>
          </w:p>
          <w:p w:rsidR="003014B9" w:rsidRDefault="003014B9" w:rsidP="00C94C72">
            <w:pPr>
              <w:numPr>
                <w:ilvl w:val="0"/>
                <w:numId w:val="7"/>
              </w:numPr>
            </w:pPr>
            <w:r>
              <w:rPr>
                <w:rFonts w:hint="eastAsia"/>
              </w:rPr>
              <w:t>手靶，脚靶的练习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8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手靶，脚靶的练习</w:t>
            </w:r>
          </w:p>
          <w:p w:rsidR="003014B9" w:rsidRDefault="003014B9" w:rsidP="00C94C72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学习腿法（后蹬腿）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9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手靶，脚靶的练习</w:t>
            </w:r>
          </w:p>
          <w:p w:rsidR="003014B9" w:rsidRDefault="003014B9" w:rsidP="00C94C72">
            <w:pPr>
              <w:numPr>
                <w:ilvl w:val="0"/>
                <w:numId w:val="9"/>
              </w:numPr>
            </w:pPr>
            <w:r>
              <w:rPr>
                <w:rFonts w:hint="eastAsia"/>
              </w:rPr>
              <w:t>复习腿法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10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手，脚，护具练习</w:t>
            </w:r>
          </w:p>
          <w:p w:rsidR="003014B9" w:rsidRDefault="003014B9" w:rsidP="00C94C72">
            <w:pPr>
              <w:numPr>
                <w:ilvl w:val="0"/>
                <w:numId w:val="10"/>
              </w:numPr>
            </w:pPr>
            <w:r>
              <w:rPr>
                <w:rFonts w:hint="eastAsia"/>
              </w:rPr>
              <w:t>踹腿的练习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11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手，脚，护具练习</w:t>
            </w:r>
          </w:p>
          <w:p w:rsidR="003014B9" w:rsidRDefault="003014B9" w:rsidP="00C94C72">
            <w:pPr>
              <w:numPr>
                <w:ilvl w:val="0"/>
                <w:numId w:val="11"/>
              </w:numPr>
            </w:pPr>
            <w:r>
              <w:rPr>
                <w:rFonts w:hint="eastAsia"/>
              </w:rPr>
              <w:t>横摆踢腿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12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手，脚，护具练习</w:t>
            </w:r>
          </w:p>
          <w:p w:rsidR="003014B9" w:rsidRDefault="003014B9" w:rsidP="00C94C72">
            <w:pPr>
              <w:numPr>
                <w:ilvl w:val="0"/>
                <w:numId w:val="12"/>
              </w:numPr>
            </w:pPr>
            <w:r>
              <w:rPr>
                <w:rFonts w:hint="eastAsia"/>
              </w:rPr>
              <w:t>腿法组合练习</w:t>
            </w:r>
          </w:p>
          <w:p w:rsidR="003014B9" w:rsidRDefault="003014B9" w:rsidP="00C94C72"/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13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r>
              <w:t xml:space="preserve">1 </w:t>
            </w:r>
            <w:r>
              <w:rPr>
                <w:rFonts w:hint="eastAsia"/>
              </w:rPr>
              <w:t>复习所有拳法，腿法</w:t>
            </w:r>
          </w:p>
          <w:p w:rsidR="003014B9" w:rsidRDefault="003014B9" w:rsidP="00C94C72">
            <w:r>
              <w:t xml:space="preserve">2 </w:t>
            </w:r>
            <w:r>
              <w:rPr>
                <w:rFonts w:hint="eastAsia"/>
              </w:rPr>
              <w:t>实践</w:t>
            </w:r>
            <w:r>
              <w:t xml:space="preserve"> 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14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r>
              <w:t>1</w:t>
            </w:r>
            <w:r>
              <w:rPr>
                <w:rFonts w:hint="eastAsia"/>
              </w:rPr>
              <w:t>考试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15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r>
              <w:t>1</w:t>
            </w:r>
            <w:r>
              <w:rPr>
                <w:rFonts w:hint="eastAsia"/>
              </w:rPr>
              <w:t>考试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  <w:tr w:rsidR="003014B9" w:rsidTr="00C94C72">
        <w:trPr>
          <w:trHeight w:val="1303"/>
          <w:jc w:val="center"/>
        </w:trPr>
        <w:tc>
          <w:tcPr>
            <w:tcW w:w="468" w:type="dxa"/>
          </w:tcPr>
          <w:p w:rsidR="003014B9" w:rsidRDefault="003014B9" w:rsidP="00C94C72">
            <w:r>
              <w:t>16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3014B9" w:rsidRDefault="003014B9" w:rsidP="00C94C72"/>
        </w:tc>
        <w:tc>
          <w:tcPr>
            <w:tcW w:w="5233" w:type="dxa"/>
          </w:tcPr>
          <w:p w:rsidR="003014B9" w:rsidRDefault="003014B9" w:rsidP="00C94C72"/>
          <w:p w:rsidR="003014B9" w:rsidRDefault="003014B9" w:rsidP="00C94C72">
            <w:r>
              <w:t>1</w:t>
            </w:r>
            <w:r>
              <w:rPr>
                <w:rFonts w:hint="eastAsia"/>
              </w:rPr>
              <w:t>理论课</w:t>
            </w:r>
            <w:r>
              <w:t xml:space="preserve">         </w:t>
            </w:r>
            <w:r>
              <w:rPr>
                <w:rFonts w:hint="eastAsia"/>
              </w:rPr>
              <w:t>新编大学体育教程</w:t>
            </w:r>
            <w:r>
              <w:t>—</w:t>
            </w:r>
            <w:r>
              <w:rPr>
                <w:rFonts w:hint="eastAsia"/>
              </w:rPr>
              <w:t>基础篇</w:t>
            </w:r>
          </w:p>
        </w:tc>
        <w:tc>
          <w:tcPr>
            <w:tcW w:w="527" w:type="dxa"/>
          </w:tcPr>
          <w:p w:rsidR="003014B9" w:rsidRDefault="003014B9" w:rsidP="00C94C72">
            <w:r>
              <w:t>2</w:t>
            </w:r>
          </w:p>
        </w:tc>
        <w:tc>
          <w:tcPr>
            <w:tcW w:w="553" w:type="dxa"/>
          </w:tcPr>
          <w:p w:rsidR="003014B9" w:rsidRDefault="003014B9" w:rsidP="00C94C72"/>
        </w:tc>
        <w:tc>
          <w:tcPr>
            <w:tcW w:w="566" w:type="dxa"/>
          </w:tcPr>
          <w:p w:rsidR="003014B9" w:rsidRDefault="003014B9" w:rsidP="00C94C72"/>
        </w:tc>
        <w:tc>
          <w:tcPr>
            <w:tcW w:w="514" w:type="dxa"/>
          </w:tcPr>
          <w:p w:rsidR="003014B9" w:rsidRDefault="003014B9" w:rsidP="00C94C72"/>
        </w:tc>
        <w:tc>
          <w:tcPr>
            <w:tcW w:w="900" w:type="dxa"/>
          </w:tcPr>
          <w:p w:rsidR="003014B9" w:rsidRDefault="003014B9" w:rsidP="00C94C72"/>
        </w:tc>
      </w:tr>
    </w:tbl>
    <w:p w:rsidR="003014B9" w:rsidRDefault="003014B9" w:rsidP="004D2331"/>
    <w:p w:rsidR="003014B9" w:rsidRDefault="003014B9" w:rsidP="004D2331"/>
    <w:p w:rsidR="003014B9" w:rsidRDefault="003014B9" w:rsidP="004D2331"/>
    <w:p w:rsidR="003014B9" w:rsidRDefault="003014B9" w:rsidP="004D2331"/>
    <w:p w:rsidR="003014B9" w:rsidRDefault="003014B9" w:rsidP="004D2331"/>
    <w:p w:rsidR="003014B9" w:rsidRDefault="003014B9" w:rsidP="004D2331"/>
    <w:p w:rsidR="003014B9" w:rsidRDefault="003014B9" w:rsidP="00F80000">
      <w:pPr>
        <w:ind w:firstLineChars="740" w:firstLine="31680"/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4D2331">
      <w:pPr>
        <w:rPr>
          <w:b/>
          <w:sz w:val="28"/>
          <w:szCs w:val="28"/>
        </w:rPr>
      </w:pPr>
    </w:p>
    <w:p w:rsidR="003014B9" w:rsidRDefault="003014B9" w:rsidP="00B47FF9">
      <w:pPr>
        <w:jc w:val="center"/>
        <w:rPr>
          <w:rFonts w:ascii="宋体"/>
          <w:b/>
          <w:sz w:val="28"/>
        </w:rPr>
      </w:pPr>
    </w:p>
    <w:p w:rsidR="003014B9" w:rsidRDefault="003014B9" w:rsidP="00B47FF9">
      <w:pPr>
        <w:jc w:val="center"/>
        <w:rPr>
          <w:rFonts w:ascii="宋体"/>
          <w:b/>
          <w:sz w:val="28"/>
        </w:rPr>
      </w:pPr>
      <w:r>
        <w:rPr>
          <w:rFonts w:ascii="宋体" w:hAnsi="宋体"/>
          <w:b/>
          <w:sz w:val="28"/>
        </w:rPr>
        <w:t>2015</w:t>
      </w:r>
      <w:r>
        <w:rPr>
          <w:rFonts w:ascii="宋体" w:hAnsi="宋体" w:hint="eastAsia"/>
          <w:b/>
          <w:sz w:val="28"/>
        </w:rPr>
        <w:t>至</w:t>
      </w:r>
      <w:r>
        <w:rPr>
          <w:rFonts w:ascii="宋体" w:hAnsi="宋体"/>
          <w:b/>
          <w:sz w:val="28"/>
        </w:rPr>
        <w:t>2016</w:t>
      </w:r>
      <w:r>
        <w:rPr>
          <w:rFonts w:ascii="宋体" w:hAnsi="宋体" w:hint="eastAsia"/>
          <w:b/>
          <w:sz w:val="28"/>
        </w:rPr>
        <w:t>学年第一学期</w:t>
      </w:r>
    </w:p>
    <w:p w:rsidR="003014B9" w:rsidRDefault="003014B9" w:rsidP="00B47FF9">
      <w:pPr>
        <w:jc w:val="center"/>
        <w:rPr>
          <w:b/>
        </w:rPr>
      </w:pPr>
    </w:p>
    <w:p w:rsidR="003014B9" w:rsidRDefault="003014B9" w:rsidP="00B47FF9">
      <w:pPr>
        <w:jc w:val="center"/>
        <w:rPr>
          <w:b/>
        </w:rPr>
      </w:pPr>
    </w:p>
    <w:p w:rsidR="003014B9" w:rsidRDefault="003014B9" w:rsidP="00B47FF9">
      <w:pPr>
        <w:jc w:val="center"/>
        <w:rPr>
          <w:sz w:val="84"/>
        </w:rPr>
      </w:pPr>
      <w:r>
        <w:rPr>
          <w:rFonts w:hint="eastAsia"/>
          <w:sz w:val="84"/>
        </w:rPr>
        <w:t>教学日历</w:t>
      </w:r>
    </w:p>
    <w:p w:rsidR="003014B9" w:rsidRDefault="003014B9" w:rsidP="00B47FF9">
      <w:pPr>
        <w:rPr>
          <w:b/>
          <w:sz w:val="84"/>
        </w:rPr>
      </w:pPr>
    </w:p>
    <w:p w:rsidR="003014B9" w:rsidRPr="00BA0520" w:rsidRDefault="003014B9" w:rsidP="00F80000">
      <w:pPr>
        <w:spacing w:line="480" w:lineRule="auto"/>
        <w:ind w:firstLineChars="450" w:firstLine="31680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Pr="00BA0520">
        <w:rPr>
          <w:rFonts w:hint="eastAsia"/>
          <w:bCs/>
          <w:sz w:val="28"/>
          <w:u w:val="single"/>
        </w:rPr>
        <w:t>体育（素质）</w:t>
      </w:r>
      <w:r>
        <w:rPr>
          <w:rFonts w:hint="eastAsia"/>
          <w:bCs/>
          <w:sz w:val="28"/>
        </w:rPr>
        <w:t>性质</w:t>
      </w:r>
      <w:r w:rsidRPr="00BA0520">
        <w:rPr>
          <w:rFonts w:hint="eastAsia"/>
          <w:bCs/>
          <w:sz w:val="28"/>
          <w:u w:val="single"/>
        </w:rPr>
        <w:t>必修</w:t>
      </w:r>
    </w:p>
    <w:p w:rsidR="003014B9" w:rsidRDefault="003014B9" w:rsidP="00F80000">
      <w:pPr>
        <w:spacing w:line="480" w:lineRule="auto"/>
        <w:ind w:firstLineChars="450" w:firstLine="31680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BA0520">
        <w:rPr>
          <w:bCs/>
          <w:sz w:val="28"/>
          <w:u w:val="single"/>
        </w:rPr>
        <w:t xml:space="preserve"> 32</w:t>
      </w:r>
      <w:r>
        <w:rPr>
          <w:rFonts w:hint="eastAsia"/>
          <w:bCs/>
          <w:sz w:val="28"/>
        </w:rPr>
        <w:t>讲课</w:t>
      </w:r>
      <w:r>
        <w:rPr>
          <w:bCs/>
          <w:sz w:val="28"/>
        </w:rPr>
        <w:t xml:space="preserve">  32  </w:t>
      </w:r>
      <w:r>
        <w:rPr>
          <w:rFonts w:hint="eastAsia"/>
          <w:bCs/>
          <w:sz w:val="28"/>
        </w:rPr>
        <w:t>实验＿＿其它＿＿＿</w:t>
      </w:r>
    </w:p>
    <w:p w:rsidR="003014B9" w:rsidRDefault="003014B9" w:rsidP="00F80000">
      <w:pPr>
        <w:spacing w:line="480" w:lineRule="auto"/>
        <w:ind w:firstLineChars="450" w:firstLine="31680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bCs/>
          <w:sz w:val="28"/>
          <w:u w:val="single"/>
        </w:rPr>
        <w:t>12</w:t>
      </w:r>
      <w:r w:rsidRPr="00BA0520">
        <w:rPr>
          <w:rFonts w:hint="eastAsia"/>
          <w:bCs/>
          <w:sz w:val="28"/>
          <w:u w:val="single"/>
        </w:rPr>
        <w:t>级</w:t>
      </w:r>
      <w:r>
        <w:rPr>
          <w:rFonts w:hint="eastAsia"/>
          <w:bCs/>
          <w:sz w:val="28"/>
        </w:rPr>
        <w:t>学生人数＿＿</w:t>
      </w:r>
      <w:r>
        <w:rPr>
          <w:bCs/>
          <w:sz w:val="28"/>
        </w:rPr>
        <w:t>30</w:t>
      </w:r>
      <w:r>
        <w:rPr>
          <w:rFonts w:hint="eastAsia"/>
          <w:bCs/>
          <w:sz w:val="28"/>
        </w:rPr>
        <w:t>＿＿＿</w:t>
      </w:r>
    </w:p>
    <w:p w:rsidR="003014B9" w:rsidRDefault="003014B9" w:rsidP="00F80000">
      <w:pPr>
        <w:spacing w:line="480" w:lineRule="auto"/>
        <w:ind w:firstLineChars="450" w:firstLine="31680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>王晶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>讲师</w:t>
      </w:r>
    </w:p>
    <w:p w:rsidR="003014B9" w:rsidRPr="00BA0520" w:rsidRDefault="003014B9" w:rsidP="00F80000">
      <w:pPr>
        <w:spacing w:line="480" w:lineRule="auto"/>
        <w:ind w:firstLineChars="450" w:firstLine="3168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bCs/>
          <w:sz w:val="28"/>
        </w:rPr>
        <w:t xml:space="preserve">)  </w:t>
      </w:r>
      <w:r w:rsidRPr="00BA0520">
        <w:rPr>
          <w:rFonts w:hint="eastAsia"/>
          <w:bCs/>
          <w:sz w:val="28"/>
          <w:u w:val="single"/>
        </w:rPr>
        <w:t>体育教学部</w:t>
      </w:r>
    </w:p>
    <w:p w:rsidR="003014B9" w:rsidRDefault="003014B9" w:rsidP="00F80000">
      <w:pPr>
        <w:spacing w:line="480" w:lineRule="auto"/>
        <w:ind w:firstLineChars="450" w:firstLine="31680"/>
        <w:rPr>
          <w:sz w:val="28"/>
        </w:rPr>
      </w:pPr>
      <w:r>
        <w:rPr>
          <w:rFonts w:hint="eastAsia"/>
          <w:sz w:val="28"/>
        </w:rPr>
        <w:t>系</w:t>
      </w:r>
      <w:r>
        <w:rPr>
          <w:sz w:val="28"/>
        </w:rPr>
        <w:t>(</w:t>
      </w:r>
      <w:r>
        <w:rPr>
          <w:rFonts w:hint="eastAsia"/>
          <w:sz w:val="28"/>
        </w:rPr>
        <w:t>教研室</w:t>
      </w:r>
      <w:r>
        <w:rPr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sz w:val="28"/>
        </w:rPr>
        <w:t>_____________________</w:t>
      </w:r>
    </w:p>
    <w:p w:rsidR="003014B9" w:rsidRDefault="003014B9" w:rsidP="00B47FF9">
      <w:pPr>
        <w:rPr>
          <w:sz w:val="28"/>
        </w:rPr>
      </w:pPr>
      <w:r>
        <w:rPr>
          <w:rFonts w:hint="eastAsia"/>
          <w:sz w:val="28"/>
        </w:rPr>
        <w:t xml:space="preserve">　　　　教材名称：作者：</w:t>
      </w:r>
    </w:p>
    <w:p w:rsidR="003014B9" w:rsidRDefault="003014B9" w:rsidP="00B47FF9">
      <w:pPr>
        <w:rPr>
          <w:sz w:val="28"/>
        </w:rPr>
      </w:pPr>
      <w:r>
        <w:rPr>
          <w:rFonts w:hint="eastAsia"/>
          <w:sz w:val="28"/>
        </w:rPr>
        <w:t xml:space="preserve">　　　　出版单位：　出版时间：</w:t>
      </w:r>
    </w:p>
    <w:p w:rsidR="003014B9" w:rsidRDefault="003014B9" w:rsidP="00B47FF9">
      <w:pPr>
        <w:jc w:val="center"/>
        <w:rPr>
          <w:sz w:val="28"/>
        </w:rPr>
      </w:pPr>
    </w:p>
    <w:p w:rsidR="003014B9" w:rsidRDefault="003014B9" w:rsidP="00B47FF9">
      <w:pPr>
        <w:jc w:val="center"/>
        <w:rPr>
          <w:sz w:val="28"/>
        </w:rPr>
      </w:pPr>
    </w:p>
    <w:p w:rsidR="003014B9" w:rsidRDefault="003014B9" w:rsidP="00B47FF9">
      <w:pPr>
        <w:jc w:val="center"/>
        <w:rPr>
          <w:sz w:val="28"/>
        </w:rPr>
      </w:pPr>
    </w:p>
    <w:p w:rsidR="003014B9" w:rsidRDefault="003014B9" w:rsidP="00B47FF9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3014B9" w:rsidRDefault="003014B9" w:rsidP="00B47FF9">
      <w:pPr>
        <w:rPr>
          <w:rFonts w:ascii="黑体" w:eastAsia="黑体"/>
          <w:sz w:val="24"/>
        </w:rPr>
      </w:pPr>
    </w:p>
    <w:p w:rsidR="003014B9" w:rsidRDefault="003014B9" w:rsidP="00B47FF9">
      <w:pPr>
        <w:rPr>
          <w:rFonts w:ascii="黑体" w:eastAsia="黑体"/>
          <w:sz w:val="24"/>
        </w:rPr>
      </w:pPr>
    </w:p>
    <w:p w:rsidR="003014B9" w:rsidRDefault="003014B9" w:rsidP="00B47FF9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填写说明：</w:t>
      </w:r>
    </w:p>
    <w:p w:rsidR="003014B9" w:rsidRDefault="003014B9" w:rsidP="00B47FF9">
      <w:pPr>
        <w:rPr>
          <w:rFonts w:ascii="黑体" w:eastAsia="黑体"/>
          <w:b/>
          <w:sz w:val="24"/>
        </w:rPr>
      </w:pPr>
      <w:r>
        <w:rPr>
          <w:rFonts w:ascii="黑体" w:eastAsia="黑体"/>
          <w:sz w:val="24"/>
        </w:rPr>
        <w:t>1</w:t>
      </w:r>
      <w:r>
        <w:rPr>
          <w:rFonts w:ascii="黑体" w:eastAsia="黑体" w:hint="eastAsia"/>
          <w:sz w:val="24"/>
        </w:rPr>
        <w:t>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3014B9" w:rsidRDefault="003014B9" w:rsidP="00F80000">
      <w:pPr>
        <w:spacing w:line="300" w:lineRule="auto"/>
        <w:ind w:left="31680" w:hangingChars="150" w:firstLine="31680"/>
      </w:pPr>
      <w:r>
        <w:rPr>
          <w:rFonts w:ascii="黑体" w:eastAsia="黑体"/>
          <w:sz w:val="24"/>
        </w:rPr>
        <w:t>2</w:t>
      </w:r>
      <w:r>
        <w:rPr>
          <w:rFonts w:ascii="黑体" w:eastAsia="黑体" w:hint="eastAsia"/>
          <w:sz w:val="24"/>
        </w:rPr>
        <w:t>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3014B9" w:rsidRDefault="003014B9" w:rsidP="00F80000">
      <w:pPr>
        <w:spacing w:line="300" w:lineRule="auto"/>
        <w:ind w:left="31680" w:hangingChars="150" w:firstLine="31680"/>
      </w:pPr>
      <w: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3014B9" w:rsidRDefault="003014B9" w:rsidP="00F80000">
      <w:pPr>
        <w:ind w:left="31680" w:hangingChars="150" w:firstLine="31680"/>
        <w:sectPr w:rsidR="003014B9">
          <w:pgSz w:w="11907" w:h="16840" w:code="9"/>
          <w:pgMar w:top="1440" w:right="1797" w:bottom="1440" w:left="1797" w:header="851" w:footer="992" w:gutter="0"/>
          <w:cols w:space="425"/>
        </w:sectPr>
      </w:pPr>
      <w: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t>sjk@cup.edu.cn</w:t>
      </w:r>
    </w:p>
    <w:p w:rsidR="003014B9" w:rsidRDefault="003014B9" w:rsidP="00B47FF9">
      <w:pPr>
        <w:jc w:val="center"/>
      </w:pPr>
      <w:r>
        <w:rPr>
          <w:rFonts w:hint="eastAsia"/>
        </w:rPr>
        <w:t>素质课教学日历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620"/>
        <w:gridCol w:w="6074"/>
      </w:tblGrid>
      <w:tr w:rsidR="003014B9" w:rsidTr="00C94C72">
        <w:tc>
          <w:tcPr>
            <w:tcW w:w="828" w:type="dxa"/>
          </w:tcPr>
          <w:p w:rsidR="003014B9" w:rsidRDefault="003014B9" w:rsidP="00C94C72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1620" w:type="dxa"/>
          </w:tcPr>
          <w:p w:rsidR="003014B9" w:rsidRDefault="003014B9" w:rsidP="00C94C72"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6074" w:type="dxa"/>
          </w:tcPr>
          <w:p w:rsidR="003014B9" w:rsidRDefault="003014B9" w:rsidP="00C94C72">
            <w:pPr>
              <w:jc w:val="center"/>
            </w:pPr>
            <w:r>
              <w:rPr>
                <w:rFonts w:hint="eastAsia"/>
              </w:rPr>
              <w:t>教学内容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3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测验</w:t>
            </w:r>
          </w:p>
        </w:tc>
        <w:tc>
          <w:tcPr>
            <w:tcW w:w="6074" w:type="dxa"/>
          </w:tcPr>
          <w:p w:rsidR="003014B9" w:rsidRDefault="003014B9" w:rsidP="00C94C72"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（男）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（女）俯卧撑（男）仰卧起坐（女）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4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短跑</w:t>
            </w:r>
          </w:p>
          <w:p w:rsidR="003014B9" w:rsidRDefault="003014B9" w:rsidP="00C94C72"/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实心球</w:t>
            </w:r>
          </w:p>
        </w:tc>
        <w:tc>
          <w:tcPr>
            <w:tcW w:w="6074" w:type="dxa"/>
          </w:tcPr>
          <w:p w:rsidR="003014B9" w:rsidRDefault="003014B9" w:rsidP="00C94C72"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简介短跑发展概况</w:t>
            </w:r>
          </w:p>
          <w:p w:rsidR="003014B9" w:rsidRDefault="003014B9" w:rsidP="00C94C72"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学习跑的专门性练习：小步跑、高抬腿跑、</w:t>
            </w:r>
          </w:p>
          <w:p w:rsidR="003014B9" w:rsidRDefault="003014B9" w:rsidP="00C94C72">
            <w:pPr>
              <w:numPr>
                <w:ilvl w:val="0"/>
                <w:numId w:val="13"/>
              </w:numPr>
            </w:pPr>
            <w:r>
              <w:rPr>
                <w:rFonts w:hint="eastAsia"/>
              </w:rPr>
              <w:t>学习途中跑技术</w:t>
            </w:r>
          </w:p>
          <w:p w:rsidR="003014B9" w:rsidRDefault="003014B9" w:rsidP="00C94C72">
            <w:pPr>
              <w:numPr>
                <w:ilvl w:val="0"/>
                <w:numId w:val="19"/>
              </w:numPr>
            </w:pPr>
            <w:r>
              <w:rPr>
                <w:rFonts w:hint="eastAsia"/>
              </w:rPr>
              <w:t>介绍实心球的锻炼方法</w:t>
            </w:r>
          </w:p>
          <w:p w:rsidR="003014B9" w:rsidRDefault="003014B9" w:rsidP="00C94C72">
            <w:pPr>
              <w:numPr>
                <w:ilvl w:val="0"/>
                <w:numId w:val="19"/>
              </w:numPr>
            </w:pPr>
            <w:r>
              <w:rPr>
                <w:rFonts w:hint="eastAsia"/>
              </w:rPr>
              <w:t>学习实心球正面上手抛球技术</w:t>
            </w:r>
          </w:p>
          <w:p w:rsidR="003014B9" w:rsidRDefault="003014B9" w:rsidP="00C94C72">
            <w:pPr>
              <w:numPr>
                <w:ilvl w:val="0"/>
                <w:numId w:val="19"/>
              </w:numPr>
            </w:pPr>
            <w:r>
              <w:rPr>
                <w:rFonts w:hint="eastAsia"/>
              </w:rPr>
              <w:t>上肢、腹部力量练习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5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短跑</w:t>
            </w:r>
          </w:p>
          <w:p w:rsidR="003014B9" w:rsidRDefault="003014B9" w:rsidP="00C94C72"/>
          <w:p w:rsidR="003014B9" w:rsidRDefault="003014B9" w:rsidP="00C94C72"/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实心球</w:t>
            </w:r>
          </w:p>
        </w:tc>
        <w:tc>
          <w:tcPr>
            <w:tcW w:w="6074" w:type="dxa"/>
          </w:tcPr>
          <w:p w:rsidR="003014B9" w:rsidRDefault="003014B9" w:rsidP="00C94C72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复习跑的专门性练习小步跑、高抬腿跑、</w:t>
            </w:r>
          </w:p>
          <w:p w:rsidR="003014B9" w:rsidRDefault="003014B9" w:rsidP="00C94C72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学习跑的专门性练习后蹬跑、车轮跑</w:t>
            </w:r>
          </w:p>
          <w:p w:rsidR="003014B9" w:rsidRDefault="003014B9" w:rsidP="00C94C72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学习蹲距式起跑与起跑后的加速跑技术</w:t>
            </w:r>
          </w:p>
          <w:p w:rsidR="003014B9" w:rsidRDefault="003014B9" w:rsidP="00C94C72">
            <w:pPr>
              <w:numPr>
                <w:ilvl w:val="0"/>
                <w:numId w:val="14"/>
              </w:numPr>
            </w:pPr>
            <w:r>
              <w:rPr>
                <w:rFonts w:hint="eastAsia"/>
              </w:rPr>
              <w:t>复习途中跑技术</w:t>
            </w:r>
          </w:p>
          <w:p w:rsidR="003014B9" w:rsidRDefault="003014B9" w:rsidP="00C94C72">
            <w:pPr>
              <w:numPr>
                <w:ilvl w:val="0"/>
                <w:numId w:val="20"/>
              </w:numPr>
            </w:pPr>
            <w:r>
              <w:rPr>
                <w:rFonts w:hint="eastAsia"/>
              </w:rPr>
              <w:t>复习实心球正面上手抛球技术</w:t>
            </w:r>
          </w:p>
          <w:p w:rsidR="003014B9" w:rsidRDefault="003014B9" w:rsidP="00C94C72">
            <w:pPr>
              <w:numPr>
                <w:ilvl w:val="0"/>
                <w:numId w:val="20"/>
              </w:numPr>
            </w:pPr>
            <w:r>
              <w:rPr>
                <w:rFonts w:hint="eastAsia"/>
              </w:rPr>
              <w:t>学习实心球正面下手抛球技术</w:t>
            </w:r>
          </w:p>
          <w:p w:rsidR="003014B9" w:rsidRDefault="003014B9" w:rsidP="00C94C72">
            <w:pPr>
              <w:numPr>
                <w:ilvl w:val="0"/>
                <w:numId w:val="20"/>
              </w:numPr>
            </w:pPr>
            <w:r>
              <w:rPr>
                <w:rFonts w:hint="eastAsia"/>
              </w:rPr>
              <w:t>上肢、腹部力量练习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6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短跑</w:t>
            </w:r>
          </w:p>
          <w:p w:rsidR="003014B9" w:rsidRDefault="003014B9" w:rsidP="00C94C72"/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实心球</w:t>
            </w:r>
          </w:p>
        </w:tc>
        <w:tc>
          <w:tcPr>
            <w:tcW w:w="6074" w:type="dxa"/>
          </w:tcPr>
          <w:p w:rsidR="003014B9" w:rsidRDefault="003014B9" w:rsidP="00C94C72">
            <w:pPr>
              <w:numPr>
                <w:ilvl w:val="0"/>
                <w:numId w:val="15"/>
              </w:numPr>
            </w:pPr>
            <w:r>
              <w:rPr>
                <w:rFonts w:hint="eastAsia"/>
              </w:rPr>
              <w:t>复习跑的专门性习</w:t>
            </w:r>
          </w:p>
          <w:p w:rsidR="003014B9" w:rsidRDefault="003014B9" w:rsidP="00C94C72">
            <w:pPr>
              <w:numPr>
                <w:ilvl w:val="0"/>
                <w:numId w:val="15"/>
              </w:numPr>
            </w:pPr>
            <w:r>
              <w:rPr>
                <w:rFonts w:hint="eastAsia"/>
              </w:rPr>
              <w:t>学习终点跑技术</w:t>
            </w:r>
          </w:p>
          <w:p w:rsidR="003014B9" w:rsidRDefault="003014B9" w:rsidP="00C94C72">
            <w:pPr>
              <w:numPr>
                <w:ilvl w:val="0"/>
                <w:numId w:val="15"/>
              </w:numPr>
            </w:pPr>
            <w:r>
              <w:rPr>
                <w:rFonts w:hint="eastAsia"/>
              </w:rPr>
              <w:t>介绍弯道起跑和弯道跑技术</w:t>
            </w:r>
          </w:p>
          <w:p w:rsidR="003014B9" w:rsidRDefault="003014B9" w:rsidP="00C94C72">
            <w:pPr>
              <w:numPr>
                <w:ilvl w:val="0"/>
                <w:numId w:val="21"/>
              </w:numPr>
            </w:pPr>
            <w:r>
              <w:rPr>
                <w:rFonts w:hint="eastAsia"/>
              </w:rPr>
              <w:t>复习实心球正面上手、下手抛球技术</w:t>
            </w:r>
          </w:p>
          <w:p w:rsidR="003014B9" w:rsidRDefault="003014B9" w:rsidP="00C94C72">
            <w:pPr>
              <w:numPr>
                <w:ilvl w:val="0"/>
                <w:numId w:val="21"/>
              </w:numPr>
            </w:pPr>
            <w:r>
              <w:rPr>
                <w:rFonts w:hint="eastAsia"/>
              </w:rPr>
              <w:t>学习实心球背向抛球技术</w:t>
            </w:r>
          </w:p>
          <w:p w:rsidR="003014B9" w:rsidRDefault="003014B9" w:rsidP="00C94C72">
            <w:pPr>
              <w:numPr>
                <w:ilvl w:val="0"/>
                <w:numId w:val="21"/>
              </w:numPr>
            </w:pPr>
            <w:r>
              <w:rPr>
                <w:rFonts w:hint="eastAsia"/>
              </w:rPr>
              <w:t>上肢、腹部力量练习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7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短跑</w:t>
            </w:r>
          </w:p>
          <w:p w:rsidR="003014B9" w:rsidRDefault="003014B9" w:rsidP="00C94C72"/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实心球</w:t>
            </w:r>
          </w:p>
        </w:tc>
        <w:tc>
          <w:tcPr>
            <w:tcW w:w="6074" w:type="dxa"/>
          </w:tcPr>
          <w:p w:rsidR="003014B9" w:rsidRDefault="003014B9" w:rsidP="00C94C72">
            <w:pPr>
              <w:numPr>
                <w:ilvl w:val="0"/>
                <w:numId w:val="16"/>
              </w:numPr>
            </w:pPr>
            <w:r>
              <w:rPr>
                <w:rFonts w:hint="eastAsia"/>
              </w:rPr>
              <w:t>介绍短跑的有关规则</w:t>
            </w:r>
          </w:p>
          <w:p w:rsidR="003014B9" w:rsidRDefault="003014B9" w:rsidP="00C94C72">
            <w:pPr>
              <w:numPr>
                <w:ilvl w:val="0"/>
                <w:numId w:val="16"/>
              </w:numPr>
            </w:pPr>
            <w:r>
              <w:rPr>
                <w:rFonts w:hint="eastAsia"/>
              </w:rPr>
              <w:t>复习跑的专门性练习</w:t>
            </w:r>
          </w:p>
          <w:p w:rsidR="003014B9" w:rsidRDefault="003014B9" w:rsidP="00C94C72">
            <w:pPr>
              <w:numPr>
                <w:ilvl w:val="0"/>
                <w:numId w:val="16"/>
              </w:numPr>
            </w:pPr>
            <w:r>
              <w:rPr>
                <w:rFonts w:hint="eastAsia"/>
              </w:rPr>
              <w:t>复习直道跑的完整技术</w:t>
            </w:r>
          </w:p>
          <w:p w:rsidR="003014B9" w:rsidRDefault="003014B9" w:rsidP="00C94C72">
            <w:pPr>
              <w:numPr>
                <w:ilvl w:val="0"/>
                <w:numId w:val="22"/>
              </w:numPr>
            </w:pPr>
            <w:r>
              <w:rPr>
                <w:rFonts w:hint="eastAsia"/>
              </w:rPr>
              <w:t>复习实心球正面上手抛球技术</w:t>
            </w:r>
          </w:p>
          <w:p w:rsidR="003014B9" w:rsidRDefault="003014B9" w:rsidP="00C94C72">
            <w:pPr>
              <w:numPr>
                <w:ilvl w:val="0"/>
                <w:numId w:val="22"/>
              </w:numPr>
            </w:pPr>
            <w:r>
              <w:rPr>
                <w:rFonts w:hint="eastAsia"/>
              </w:rPr>
              <w:t>复习实心球背向抛球技术</w:t>
            </w:r>
          </w:p>
          <w:p w:rsidR="003014B9" w:rsidRDefault="003014B9" w:rsidP="00C94C72">
            <w:pPr>
              <w:numPr>
                <w:ilvl w:val="0"/>
                <w:numId w:val="22"/>
              </w:numPr>
            </w:pPr>
            <w:r>
              <w:rPr>
                <w:rFonts w:hint="eastAsia"/>
              </w:rPr>
              <w:t>上肢、腹部力量练习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8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短跑</w:t>
            </w:r>
          </w:p>
          <w:p w:rsidR="003014B9" w:rsidRDefault="003014B9" w:rsidP="00C94C72"/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实心球</w:t>
            </w:r>
          </w:p>
        </w:tc>
        <w:tc>
          <w:tcPr>
            <w:tcW w:w="6074" w:type="dxa"/>
          </w:tcPr>
          <w:p w:rsidR="003014B9" w:rsidRDefault="003014B9" w:rsidP="00C94C72">
            <w:pPr>
              <w:numPr>
                <w:ilvl w:val="0"/>
                <w:numId w:val="23"/>
              </w:numPr>
            </w:pPr>
            <w:r>
              <w:rPr>
                <w:rFonts w:hint="eastAsia"/>
              </w:rPr>
              <w:t>复习跑的专门性练习</w:t>
            </w:r>
          </w:p>
          <w:p w:rsidR="003014B9" w:rsidRDefault="003014B9" w:rsidP="00C94C72">
            <w:pPr>
              <w:numPr>
                <w:ilvl w:val="0"/>
                <w:numId w:val="23"/>
              </w:numPr>
            </w:pPr>
            <w:r>
              <w:rPr>
                <w:rFonts w:hint="eastAsia"/>
              </w:rPr>
              <w:t>复习直道跑的完整技术</w:t>
            </w:r>
          </w:p>
          <w:p w:rsidR="003014B9" w:rsidRDefault="003014B9" w:rsidP="00C94C72">
            <w:pPr>
              <w:numPr>
                <w:ilvl w:val="0"/>
                <w:numId w:val="23"/>
              </w:numPr>
            </w:pPr>
            <w:r>
              <w:rPr>
                <w:rFonts w:hint="eastAsia"/>
              </w:rPr>
              <w:t>介绍</w:t>
            </w:r>
            <w: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米"/>
              </w:smartTagPr>
              <w:r>
                <w:t>100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技术及规则</w:t>
            </w:r>
          </w:p>
          <w:p w:rsidR="003014B9" w:rsidRDefault="003014B9" w:rsidP="00C94C72">
            <w:pPr>
              <w:numPr>
                <w:ilvl w:val="0"/>
                <w:numId w:val="24"/>
              </w:numPr>
            </w:pPr>
            <w:r>
              <w:rPr>
                <w:rFonts w:hint="eastAsia"/>
              </w:rPr>
              <w:t>复习实心球正面上手、下手、背向抛球技术</w:t>
            </w:r>
          </w:p>
          <w:p w:rsidR="003014B9" w:rsidRDefault="003014B9" w:rsidP="00C94C72">
            <w:pPr>
              <w:numPr>
                <w:ilvl w:val="0"/>
                <w:numId w:val="24"/>
              </w:numPr>
            </w:pPr>
            <w:r>
              <w:rPr>
                <w:rFonts w:hint="eastAsia"/>
              </w:rPr>
              <w:t>上肢、腹部力量练习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9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测验</w:t>
            </w:r>
          </w:p>
        </w:tc>
        <w:tc>
          <w:tcPr>
            <w:tcW w:w="6074" w:type="dxa"/>
          </w:tcPr>
          <w:p w:rsidR="003014B9" w:rsidRDefault="003014B9" w:rsidP="00C94C72">
            <w:r>
              <w:rPr>
                <w:rFonts w:hint="eastAsia"/>
              </w:rPr>
              <w:t>正面上手抛实心球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10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中长跑</w:t>
            </w:r>
          </w:p>
          <w:p w:rsidR="003014B9" w:rsidRDefault="003014B9" w:rsidP="00C94C72"/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跳箱</w:t>
            </w:r>
          </w:p>
        </w:tc>
        <w:tc>
          <w:tcPr>
            <w:tcW w:w="6074" w:type="dxa"/>
          </w:tcPr>
          <w:p w:rsidR="003014B9" w:rsidRDefault="003014B9" w:rsidP="00C94C72">
            <w:pPr>
              <w:numPr>
                <w:ilvl w:val="0"/>
                <w:numId w:val="17"/>
              </w:numPr>
            </w:pPr>
            <w:r>
              <w:rPr>
                <w:rFonts w:hint="eastAsia"/>
              </w:rPr>
              <w:t>介绍中长跑运动的发展概况、锻炼价值</w:t>
            </w:r>
          </w:p>
          <w:p w:rsidR="003014B9" w:rsidRDefault="003014B9" w:rsidP="00C94C72">
            <w:pPr>
              <w:numPr>
                <w:ilvl w:val="0"/>
                <w:numId w:val="17"/>
              </w:numPr>
            </w:pPr>
            <w:r>
              <w:rPr>
                <w:rFonts w:hint="eastAsia"/>
              </w:rPr>
              <w:t>学习途中跑技术</w:t>
            </w:r>
          </w:p>
          <w:p w:rsidR="003014B9" w:rsidRDefault="003014B9" w:rsidP="00C94C72">
            <w:pPr>
              <w:numPr>
                <w:ilvl w:val="0"/>
                <w:numId w:val="17"/>
              </w:numPr>
            </w:pPr>
            <w:r>
              <w:rPr>
                <w:rFonts w:hint="eastAsia"/>
              </w:rPr>
              <w:t>发展一般耐力练习：匀速跑</w:t>
            </w:r>
          </w:p>
          <w:p w:rsidR="003014B9" w:rsidRDefault="003014B9" w:rsidP="00C94C72">
            <w:pPr>
              <w:numPr>
                <w:ilvl w:val="0"/>
                <w:numId w:val="25"/>
              </w:numPr>
            </w:pPr>
            <w:r>
              <w:rPr>
                <w:rFonts w:hint="eastAsia"/>
              </w:rPr>
              <w:t>介绍跳箱的技术特点、锻炼价值</w:t>
            </w:r>
          </w:p>
          <w:p w:rsidR="003014B9" w:rsidRDefault="003014B9" w:rsidP="00C94C72">
            <w:pPr>
              <w:numPr>
                <w:ilvl w:val="0"/>
                <w:numId w:val="25"/>
              </w:numPr>
            </w:pPr>
            <w:r>
              <w:rPr>
                <w:rFonts w:hint="eastAsia"/>
              </w:rPr>
              <w:t>学习跳箱的助跑、起跳技术及保护与帮助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11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中长跑</w:t>
            </w:r>
          </w:p>
          <w:p w:rsidR="003014B9" w:rsidRDefault="003014B9" w:rsidP="00C94C72"/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跳箱</w:t>
            </w:r>
          </w:p>
        </w:tc>
        <w:tc>
          <w:tcPr>
            <w:tcW w:w="6074" w:type="dxa"/>
          </w:tcPr>
          <w:p w:rsidR="003014B9" w:rsidRDefault="003014B9" w:rsidP="00C94C72">
            <w:pPr>
              <w:numPr>
                <w:ilvl w:val="0"/>
                <w:numId w:val="18"/>
              </w:numPr>
            </w:pPr>
            <w:r>
              <w:rPr>
                <w:rFonts w:hint="eastAsia"/>
              </w:rPr>
              <w:t>介绍中长跑的各种跑法</w:t>
            </w:r>
          </w:p>
          <w:p w:rsidR="003014B9" w:rsidRDefault="003014B9" w:rsidP="00C94C72">
            <w:pPr>
              <w:numPr>
                <w:ilvl w:val="0"/>
                <w:numId w:val="18"/>
              </w:numPr>
            </w:pPr>
            <w:r>
              <w:rPr>
                <w:rFonts w:hint="eastAsia"/>
              </w:rPr>
              <w:t>学习站立式起跑技术</w:t>
            </w:r>
          </w:p>
          <w:p w:rsidR="003014B9" w:rsidRDefault="003014B9" w:rsidP="00C94C72">
            <w:pPr>
              <w:numPr>
                <w:ilvl w:val="0"/>
                <w:numId w:val="18"/>
              </w:numPr>
            </w:pPr>
            <w:r>
              <w:rPr>
                <w:rFonts w:hint="eastAsia"/>
              </w:rPr>
              <w:t>法特莱克跑</w:t>
            </w:r>
          </w:p>
          <w:p w:rsidR="003014B9" w:rsidRDefault="003014B9" w:rsidP="00C94C72">
            <w:pPr>
              <w:numPr>
                <w:ilvl w:val="0"/>
                <w:numId w:val="26"/>
              </w:numPr>
            </w:pPr>
            <w:r>
              <w:rPr>
                <w:rFonts w:hint="eastAsia"/>
              </w:rPr>
              <w:t>复习跳箱的助跑、起跳技术及保护与帮助</w:t>
            </w:r>
          </w:p>
          <w:p w:rsidR="003014B9" w:rsidRDefault="003014B9" w:rsidP="00C94C72">
            <w:pPr>
              <w:numPr>
                <w:ilvl w:val="0"/>
                <w:numId w:val="26"/>
              </w:numPr>
            </w:pPr>
            <w:r>
              <w:rPr>
                <w:rFonts w:hint="eastAsia"/>
              </w:rPr>
              <w:t>学习支撑技术及保护与帮助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12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中长跑</w:t>
            </w:r>
          </w:p>
          <w:p w:rsidR="003014B9" w:rsidRDefault="003014B9" w:rsidP="00C94C72">
            <w:r>
              <w:rPr>
                <w:rFonts w:hint="eastAsia"/>
              </w:rPr>
              <w:t>跳箱</w:t>
            </w:r>
          </w:p>
          <w:p w:rsidR="003014B9" w:rsidRDefault="003014B9" w:rsidP="00C94C72"/>
        </w:tc>
        <w:tc>
          <w:tcPr>
            <w:tcW w:w="6074" w:type="dxa"/>
          </w:tcPr>
          <w:p w:rsidR="003014B9" w:rsidRDefault="003014B9" w:rsidP="00C94C72">
            <w:r>
              <w:rPr>
                <w:rFonts w:hint="eastAsia"/>
              </w:rPr>
              <w:t>变速跑：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米"/>
              </w:smartTagPr>
              <w:r>
                <w:t>100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快、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米"/>
              </w:smartTagPr>
              <w:r>
                <w:t>100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慢</w:t>
            </w:r>
          </w:p>
          <w:p w:rsidR="003014B9" w:rsidRDefault="003014B9" w:rsidP="00C94C72">
            <w:pPr>
              <w:numPr>
                <w:ilvl w:val="0"/>
                <w:numId w:val="27"/>
              </w:numPr>
            </w:pPr>
            <w:r>
              <w:rPr>
                <w:rFonts w:hint="eastAsia"/>
              </w:rPr>
              <w:t>复习跳箱的助跑、起跳、支撑技术</w:t>
            </w:r>
          </w:p>
          <w:p w:rsidR="003014B9" w:rsidRDefault="003014B9" w:rsidP="00C94C72">
            <w:pPr>
              <w:numPr>
                <w:ilvl w:val="0"/>
                <w:numId w:val="27"/>
              </w:numPr>
            </w:pPr>
            <w:r>
              <w:rPr>
                <w:rFonts w:hint="eastAsia"/>
              </w:rPr>
              <w:t>学习过箱及落地技术（男纵箱、女横箱）</w:t>
            </w:r>
          </w:p>
        </w:tc>
      </w:tr>
      <w:tr w:rsidR="003014B9" w:rsidTr="00C94C72">
        <w:trPr>
          <w:trHeight w:val="1054"/>
        </w:trPr>
        <w:tc>
          <w:tcPr>
            <w:tcW w:w="828" w:type="dxa"/>
          </w:tcPr>
          <w:p w:rsidR="003014B9" w:rsidRDefault="003014B9" w:rsidP="00C94C72">
            <w:r>
              <w:t>13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中长跑</w:t>
            </w:r>
          </w:p>
          <w:p w:rsidR="003014B9" w:rsidRDefault="003014B9" w:rsidP="00C94C72">
            <w:r>
              <w:rPr>
                <w:rFonts w:hint="eastAsia"/>
              </w:rPr>
              <w:t>跳箱</w:t>
            </w:r>
          </w:p>
        </w:tc>
        <w:tc>
          <w:tcPr>
            <w:tcW w:w="6074" w:type="dxa"/>
          </w:tcPr>
          <w:p w:rsidR="003014B9" w:rsidRDefault="003014B9" w:rsidP="00C94C72">
            <w:r>
              <w:rPr>
                <w:rFonts w:hint="eastAsia"/>
              </w:rPr>
              <w:t>越野跑</w:t>
            </w:r>
          </w:p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跳箱完整技术练习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14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中长跑</w:t>
            </w:r>
          </w:p>
          <w:p w:rsidR="003014B9" w:rsidRDefault="003014B9" w:rsidP="00C94C72"/>
          <w:p w:rsidR="003014B9" w:rsidRDefault="003014B9" w:rsidP="00C94C72">
            <w:r>
              <w:rPr>
                <w:rFonts w:hint="eastAsia"/>
              </w:rPr>
              <w:t>跳箱</w:t>
            </w:r>
          </w:p>
        </w:tc>
        <w:tc>
          <w:tcPr>
            <w:tcW w:w="6074" w:type="dxa"/>
          </w:tcPr>
          <w:p w:rsidR="003014B9" w:rsidRDefault="003014B9" w:rsidP="00C94C72">
            <w:r>
              <w:rPr>
                <w:rFonts w:hint="eastAsia"/>
              </w:rPr>
              <w:t>定距跑。</w:t>
            </w:r>
          </w:p>
          <w:p w:rsidR="003014B9" w:rsidRDefault="003014B9" w:rsidP="00C94C72">
            <w:r>
              <w:rPr>
                <w:rFonts w:hint="eastAsia"/>
              </w:rPr>
              <w:t>介绍</w:t>
            </w:r>
            <w:r>
              <w:t>4*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0"/>
                <w:attr w:name="UnitName" w:val="米"/>
              </w:smartTagPr>
              <w:r>
                <w:t>400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技术及规则</w:t>
            </w:r>
          </w:p>
          <w:p w:rsidR="003014B9" w:rsidRDefault="003014B9" w:rsidP="00C94C72">
            <w:r>
              <w:rPr>
                <w:rFonts w:hint="eastAsia"/>
              </w:rPr>
              <w:t>跳箱完整技术练习</w:t>
            </w:r>
          </w:p>
        </w:tc>
      </w:tr>
      <w:tr w:rsidR="003014B9" w:rsidTr="00C94C72">
        <w:tc>
          <w:tcPr>
            <w:tcW w:w="828" w:type="dxa"/>
          </w:tcPr>
          <w:p w:rsidR="003014B9" w:rsidRDefault="003014B9" w:rsidP="00C94C72">
            <w:r>
              <w:t>15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中长跑</w:t>
            </w:r>
          </w:p>
          <w:p w:rsidR="003014B9" w:rsidRDefault="003014B9" w:rsidP="00C94C72">
            <w:r>
              <w:rPr>
                <w:rFonts w:hint="eastAsia"/>
              </w:rPr>
              <w:t>跳箱</w:t>
            </w:r>
          </w:p>
        </w:tc>
        <w:tc>
          <w:tcPr>
            <w:tcW w:w="6074" w:type="dxa"/>
          </w:tcPr>
          <w:p w:rsidR="003014B9" w:rsidRDefault="003014B9" w:rsidP="00C94C72">
            <w:r>
              <w:rPr>
                <w:rFonts w:hint="eastAsia"/>
              </w:rPr>
              <w:t>定时跑</w:t>
            </w:r>
          </w:p>
          <w:p w:rsidR="003014B9" w:rsidRDefault="003014B9" w:rsidP="00C94C72">
            <w:r>
              <w:rPr>
                <w:rFonts w:hint="eastAsia"/>
              </w:rPr>
              <w:t>跳箱完整技术练习</w:t>
            </w:r>
          </w:p>
        </w:tc>
      </w:tr>
      <w:tr w:rsidR="003014B9" w:rsidTr="00C94C72">
        <w:trPr>
          <w:trHeight w:val="378"/>
        </w:trPr>
        <w:tc>
          <w:tcPr>
            <w:tcW w:w="828" w:type="dxa"/>
          </w:tcPr>
          <w:p w:rsidR="003014B9" w:rsidRDefault="003014B9" w:rsidP="00C94C72">
            <w:r>
              <w:t>16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测验</w:t>
            </w:r>
          </w:p>
        </w:tc>
        <w:tc>
          <w:tcPr>
            <w:tcW w:w="6074" w:type="dxa"/>
          </w:tcPr>
          <w:p w:rsidR="003014B9" w:rsidRDefault="003014B9" w:rsidP="00C94C72"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0"/>
                <w:attr w:name="UnitName" w:val="米"/>
              </w:smartTagPr>
              <w:r>
                <w:t>1000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（男）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0"/>
                <w:attr w:name="UnitName" w:val="米"/>
              </w:smartTagPr>
              <w:r>
                <w:t>800</w:t>
              </w:r>
              <w:r>
                <w:rPr>
                  <w:rFonts w:hint="eastAsia"/>
                </w:rPr>
                <w:t>米</w:t>
              </w:r>
            </w:smartTag>
            <w:r>
              <w:rPr>
                <w:rFonts w:hint="eastAsia"/>
              </w:rPr>
              <w:t>（女）俯卧撑（男）仰卧起坐（女）</w:t>
            </w:r>
          </w:p>
        </w:tc>
      </w:tr>
      <w:tr w:rsidR="003014B9" w:rsidTr="00C94C72">
        <w:trPr>
          <w:trHeight w:val="696"/>
        </w:trPr>
        <w:tc>
          <w:tcPr>
            <w:tcW w:w="828" w:type="dxa"/>
          </w:tcPr>
          <w:p w:rsidR="003014B9" w:rsidRDefault="003014B9" w:rsidP="00C94C72">
            <w:r>
              <w:t>17</w:t>
            </w:r>
            <w:r>
              <w:rPr>
                <w:rFonts w:hint="eastAsia"/>
              </w:rPr>
              <w:t>、</w:t>
            </w:r>
            <w:r>
              <w:t>18</w:t>
            </w:r>
          </w:p>
        </w:tc>
        <w:tc>
          <w:tcPr>
            <w:tcW w:w="1620" w:type="dxa"/>
          </w:tcPr>
          <w:p w:rsidR="003014B9" w:rsidRDefault="003014B9" w:rsidP="00C94C72">
            <w:r>
              <w:rPr>
                <w:rFonts w:hint="eastAsia"/>
              </w:rPr>
              <w:t>理论课</w:t>
            </w:r>
          </w:p>
        </w:tc>
        <w:tc>
          <w:tcPr>
            <w:tcW w:w="6074" w:type="dxa"/>
          </w:tcPr>
          <w:p w:rsidR="003014B9" w:rsidRDefault="003014B9" w:rsidP="00C94C72">
            <w:r>
              <w:rPr>
                <w:rFonts w:hint="eastAsia"/>
              </w:rPr>
              <w:t>新编大学体育教程</w:t>
            </w:r>
            <w:r>
              <w:t>—</w:t>
            </w:r>
            <w:r>
              <w:rPr>
                <w:rFonts w:hint="eastAsia"/>
              </w:rPr>
              <w:t>基础篇</w:t>
            </w:r>
          </w:p>
        </w:tc>
      </w:tr>
    </w:tbl>
    <w:p w:rsidR="003014B9" w:rsidRDefault="003014B9" w:rsidP="00B47FF9"/>
    <w:p w:rsidR="003014B9" w:rsidRPr="00B47FF9" w:rsidRDefault="003014B9"/>
    <w:sectPr w:rsidR="003014B9" w:rsidRPr="00B47FF9" w:rsidSect="00BC5D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0000002"/>
    <w:multiLevelType w:val="singleLevel"/>
    <w:tmpl w:val="00000002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0000007"/>
    <w:multiLevelType w:val="multilevel"/>
    <w:tmpl w:val="00000007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0000000A"/>
    <w:multiLevelType w:val="singleLevel"/>
    <w:tmpl w:val="0000000A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7">
    <w:nsid w:val="0000000B"/>
    <w:multiLevelType w:val="multilevel"/>
    <w:tmpl w:val="0000000B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0000010"/>
    <w:multiLevelType w:val="singleLevel"/>
    <w:tmpl w:val="0000001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cs="Times New Roman" w:hint="eastAsia"/>
      </w:rPr>
    </w:lvl>
  </w:abstractNum>
  <w:abstractNum w:abstractNumId="10">
    <w:nsid w:val="00000012"/>
    <w:multiLevelType w:val="multilevel"/>
    <w:tmpl w:val="00000012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09A66346"/>
    <w:multiLevelType w:val="hybridMultilevel"/>
    <w:tmpl w:val="94A286C8"/>
    <w:lvl w:ilvl="0" w:tplc="438CC2A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4970C4C0">
      <w:start w:val="4"/>
      <w:numFmt w:val="decimal"/>
      <w:lvlText w:val="%2，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0D302DF3"/>
    <w:multiLevelType w:val="hybridMultilevel"/>
    <w:tmpl w:val="1AE2CE6A"/>
    <w:lvl w:ilvl="0" w:tplc="48A8BE4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22B00573"/>
    <w:multiLevelType w:val="hybridMultilevel"/>
    <w:tmpl w:val="3DDC8FCC"/>
    <w:lvl w:ilvl="0" w:tplc="46F22A8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26246B7B"/>
    <w:multiLevelType w:val="hybridMultilevel"/>
    <w:tmpl w:val="B8E82FB2"/>
    <w:lvl w:ilvl="0" w:tplc="24D2E1B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2FE10F05"/>
    <w:multiLevelType w:val="hybridMultilevel"/>
    <w:tmpl w:val="45ECF9FA"/>
    <w:lvl w:ilvl="0" w:tplc="A93E2CD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3AAD3E47"/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4F664012"/>
    <w:multiLevelType w:val="hybridMultilevel"/>
    <w:tmpl w:val="72BAEA44"/>
    <w:lvl w:ilvl="0" w:tplc="0EB44A1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500A4C5D"/>
    <w:multiLevelType w:val="hybridMultilevel"/>
    <w:tmpl w:val="6A3E27DC"/>
    <w:lvl w:ilvl="0" w:tplc="A45CEBB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52165579"/>
    <w:multiLevelType w:val="hybridMultilevel"/>
    <w:tmpl w:val="85B2867C"/>
    <w:lvl w:ilvl="0" w:tplc="A9E68A3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5DA97726"/>
    <w:multiLevelType w:val="hybridMultilevel"/>
    <w:tmpl w:val="943C4B4E"/>
    <w:lvl w:ilvl="0" w:tplc="FA46FB7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64097AE1"/>
    <w:multiLevelType w:val="hybridMultilevel"/>
    <w:tmpl w:val="92C88DFA"/>
    <w:lvl w:ilvl="0" w:tplc="97D66052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69B8013D"/>
    <w:multiLevelType w:val="hybridMultilevel"/>
    <w:tmpl w:val="9E6C3FF6"/>
    <w:lvl w:ilvl="0" w:tplc="047A0F3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6EFE4482"/>
    <w:multiLevelType w:val="hybridMultilevel"/>
    <w:tmpl w:val="A812262A"/>
    <w:lvl w:ilvl="0" w:tplc="9E6C14CE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70747020"/>
    <w:multiLevelType w:val="hybridMultilevel"/>
    <w:tmpl w:val="EE5CD20C"/>
    <w:lvl w:ilvl="0" w:tplc="E54E727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77D60DAC"/>
    <w:multiLevelType w:val="hybridMultilevel"/>
    <w:tmpl w:val="BEC86F60"/>
    <w:lvl w:ilvl="0" w:tplc="2D5C66B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90B5F1A"/>
    <w:multiLevelType w:val="hybridMultilevel"/>
    <w:tmpl w:val="8C620410"/>
    <w:lvl w:ilvl="0" w:tplc="6B5C170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8"/>
    <w:lvlOverride w:ilvl="0">
      <w:startOverride w:val="1"/>
    </w:lvlOverride>
  </w:num>
  <w:num w:numId="2">
    <w:abstractNumId w:val="1"/>
  </w:num>
  <w:num w:numId="3">
    <w:abstractNumId w:val="7"/>
    <w:lvlOverride w:ilvl="0">
      <w:startOverride w:val="1"/>
    </w:lvlOverride>
  </w:num>
  <w:num w:numId="4">
    <w:abstractNumId w:val="10"/>
  </w:num>
  <w:num w:numId="5">
    <w:abstractNumId w:val="5"/>
  </w:num>
  <w:num w:numId="6">
    <w:abstractNumId w:val="3"/>
  </w:num>
  <w:num w:numId="7">
    <w:abstractNumId w:val="4"/>
  </w:num>
  <w:num w:numId="8">
    <w:abstractNumId w:val="2"/>
    <w:lvlOverride w:ilvl="0">
      <w:startOverride w:val="1"/>
    </w:lvlOverride>
  </w:num>
  <w:num w:numId="9">
    <w:abstractNumId w:val="9"/>
  </w:num>
  <w:num w:numId="10">
    <w:abstractNumId w:val="6"/>
  </w:num>
  <w:num w:numId="11">
    <w:abstractNumId w:val="0"/>
  </w:num>
  <w:num w:numId="12">
    <w:abstractNumId w:val="16"/>
  </w:num>
  <w:num w:numId="13">
    <w:abstractNumId w:val="12"/>
  </w:num>
  <w:num w:numId="14">
    <w:abstractNumId w:val="11"/>
  </w:num>
  <w:num w:numId="15">
    <w:abstractNumId w:val="24"/>
  </w:num>
  <w:num w:numId="16">
    <w:abstractNumId w:val="19"/>
  </w:num>
  <w:num w:numId="17">
    <w:abstractNumId w:val="20"/>
  </w:num>
  <w:num w:numId="18">
    <w:abstractNumId w:val="15"/>
  </w:num>
  <w:num w:numId="19">
    <w:abstractNumId w:val="14"/>
  </w:num>
  <w:num w:numId="20">
    <w:abstractNumId w:val="25"/>
  </w:num>
  <w:num w:numId="21">
    <w:abstractNumId w:val="21"/>
  </w:num>
  <w:num w:numId="22">
    <w:abstractNumId w:val="23"/>
  </w:num>
  <w:num w:numId="23">
    <w:abstractNumId w:val="18"/>
  </w:num>
  <w:num w:numId="24">
    <w:abstractNumId w:val="17"/>
  </w:num>
  <w:num w:numId="25">
    <w:abstractNumId w:val="22"/>
  </w:num>
  <w:num w:numId="26">
    <w:abstractNumId w:val="13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331"/>
    <w:rsid w:val="003014B9"/>
    <w:rsid w:val="004D2331"/>
    <w:rsid w:val="00B2568B"/>
    <w:rsid w:val="00B47FF9"/>
    <w:rsid w:val="00BA0520"/>
    <w:rsid w:val="00BC5D5A"/>
    <w:rsid w:val="00C94C72"/>
    <w:rsid w:val="00DD43C5"/>
    <w:rsid w:val="00E97DEF"/>
    <w:rsid w:val="00F80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33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6</Pages>
  <Words>372</Words>
  <Characters>2127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</cp:revision>
  <dcterms:created xsi:type="dcterms:W3CDTF">2015-09-08T01:18:00Z</dcterms:created>
  <dcterms:modified xsi:type="dcterms:W3CDTF">2015-09-08T06:47:00Z</dcterms:modified>
</cp:coreProperties>
</file>